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369" w:rsidRPr="009D4369" w:rsidRDefault="009D4369" w:rsidP="009D436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D4369">
        <w:rPr>
          <w:b/>
          <w:sz w:val="22"/>
          <w:szCs w:val="22"/>
        </w:rPr>
        <w:t>ФЕДЕРАЛЬНОЕ ГОСУДАРСТВЕННОЕ БЮДЖЕТНОЕ</w:t>
      </w:r>
    </w:p>
    <w:p w:rsidR="009D4369" w:rsidRPr="009D4369" w:rsidRDefault="009D4369" w:rsidP="009D436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D4369">
        <w:rPr>
          <w:b/>
          <w:iCs/>
          <w:sz w:val="22"/>
          <w:szCs w:val="22"/>
        </w:rPr>
        <w:t>ОБРАЗОВАТЕЛЬНОЕ УЧРЕЖДЕНИЕ</w:t>
      </w:r>
      <w:r w:rsidRPr="009D4369">
        <w:rPr>
          <w:b/>
          <w:sz w:val="22"/>
          <w:szCs w:val="22"/>
        </w:rPr>
        <w:t xml:space="preserve"> ВЫСШЕГО ОБРАЗОВАНИЯ</w:t>
      </w:r>
    </w:p>
    <w:p w:rsidR="009D4369" w:rsidRPr="009D4369" w:rsidRDefault="009D4369" w:rsidP="009D436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D4369">
        <w:rPr>
          <w:b/>
          <w:sz w:val="22"/>
          <w:szCs w:val="22"/>
        </w:rPr>
        <w:t>«БАШКИРСКИЙ ГОСУДАРСТВЕННЫЙ МЕДИЦИНСКИЙ УНИВЕРСИТЕТ»</w:t>
      </w:r>
    </w:p>
    <w:p w:rsidR="009D4369" w:rsidRPr="009D4369" w:rsidRDefault="009D4369" w:rsidP="009D436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D4369">
        <w:rPr>
          <w:b/>
          <w:sz w:val="22"/>
          <w:szCs w:val="22"/>
        </w:rPr>
        <w:t>МИНИСТЕРСТВА ЗДРАВООХРАНЕНИЯ РОССИЙСКОЙ ФЕДЕРАЦИИ</w:t>
      </w:r>
    </w:p>
    <w:p w:rsidR="009D4369" w:rsidRPr="009D4369" w:rsidRDefault="009D4369" w:rsidP="009D436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D4369">
        <w:rPr>
          <w:b/>
          <w:sz w:val="22"/>
          <w:szCs w:val="22"/>
        </w:rPr>
        <w:t>(ФГБОУ ВО БГМУ МИНЗДРАВА РОССИИ)</w:t>
      </w:r>
    </w:p>
    <w:p w:rsidR="009D4369" w:rsidRPr="009D4369" w:rsidRDefault="009D4369" w:rsidP="009D4369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0D13C4" w:rsidRDefault="000D13C4" w:rsidP="000D13C4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9D4369" w:rsidRPr="009D4369" w:rsidRDefault="009D4369" w:rsidP="000D13C4">
      <w:pPr>
        <w:jc w:val="center"/>
      </w:pPr>
    </w:p>
    <w:p w:rsidR="009D4369" w:rsidRPr="009D4369" w:rsidRDefault="009D4369" w:rsidP="009D4369">
      <w:pPr>
        <w:rPr>
          <w:sz w:val="22"/>
          <w:szCs w:val="22"/>
        </w:rPr>
      </w:pP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</w:p>
    <w:p w:rsidR="009D4369" w:rsidRPr="009D4369" w:rsidRDefault="009D4369" w:rsidP="009D4369">
      <w:pPr>
        <w:spacing w:line="360" w:lineRule="auto"/>
        <w:jc w:val="center"/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>МЕТОДИЧЕСКИЕ   УКАЗАНИЯ</w:t>
      </w:r>
    </w:p>
    <w:p w:rsidR="009D4369" w:rsidRPr="009D4369" w:rsidRDefault="009D4369" w:rsidP="009D4369">
      <w:pPr>
        <w:spacing w:line="360" w:lineRule="auto"/>
        <w:jc w:val="center"/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>К СЕМИНАРСКИМ ЗАНЯТИЯМ  ДЛЯ   ОРДИНАТОРОВ</w:t>
      </w:r>
    </w:p>
    <w:p w:rsidR="009D4369" w:rsidRPr="009D4369" w:rsidRDefault="009D4369" w:rsidP="009D4369">
      <w:pPr>
        <w:rPr>
          <w:b/>
          <w:sz w:val="22"/>
          <w:szCs w:val="22"/>
        </w:rPr>
      </w:pPr>
    </w:p>
    <w:p w:rsidR="009D4369" w:rsidRPr="009D4369" w:rsidRDefault="009D4369" w:rsidP="009D4369">
      <w:pPr>
        <w:rPr>
          <w:sz w:val="22"/>
          <w:szCs w:val="22"/>
        </w:rPr>
      </w:pPr>
      <w:r w:rsidRPr="009D4369">
        <w:rPr>
          <w:rStyle w:val="a3"/>
          <w:sz w:val="22"/>
          <w:szCs w:val="22"/>
        </w:rPr>
        <w:t>Раздел 1. Общие вопросы в ревматологии.</w:t>
      </w:r>
    </w:p>
    <w:p w:rsidR="009D4369" w:rsidRPr="009D4369" w:rsidRDefault="009D4369" w:rsidP="009D4369">
      <w:pPr>
        <w:rPr>
          <w:b/>
          <w:bCs/>
          <w:sz w:val="22"/>
          <w:szCs w:val="22"/>
        </w:rPr>
      </w:pPr>
      <w:r w:rsidRPr="009D4369">
        <w:rPr>
          <w:rStyle w:val="a3"/>
          <w:sz w:val="22"/>
          <w:szCs w:val="22"/>
        </w:rPr>
        <w:t xml:space="preserve">Тема 2. </w:t>
      </w:r>
      <w:r w:rsidRPr="009D4369">
        <w:rPr>
          <w:b/>
          <w:bCs/>
          <w:spacing w:val="-1"/>
          <w:sz w:val="22"/>
          <w:szCs w:val="22"/>
        </w:rPr>
        <w:t>Номенклатура и классификация ревматиче</w:t>
      </w:r>
      <w:r w:rsidRPr="009D4369">
        <w:rPr>
          <w:b/>
          <w:bCs/>
          <w:sz w:val="22"/>
          <w:szCs w:val="22"/>
        </w:rPr>
        <w:t>ских заболеваний.</w:t>
      </w:r>
    </w:p>
    <w:p w:rsidR="009D4369" w:rsidRPr="009D4369" w:rsidRDefault="009D4369" w:rsidP="009D4369">
      <w:pPr>
        <w:rPr>
          <w:sz w:val="22"/>
          <w:szCs w:val="22"/>
        </w:rPr>
      </w:pPr>
    </w:p>
    <w:p w:rsidR="009D4369" w:rsidRPr="009D4369" w:rsidRDefault="009D4369" w:rsidP="009D4369">
      <w:pPr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>Индекс дисциплины: Б</w:t>
      </w:r>
      <w:proofErr w:type="gramStart"/>
      <w:r w:rsidRPr="009D4369">
        <w:rPr>
          <w:b/>
          <w:sz w:val="22"/>
          <w:szCs w:val="22"/>
        </w:rPr>
        <w:t>1</w:t>
      </w:r>
      <w:proofErr w:type="gramEnd"/>
      <w:r w:rsidRPr="009D4369">
        <w:rPr>
          <w:b/>
          <w:sz w:val="22"/>
          <w:szCs w:val="22"/>
        </w:rPr>
        <w:t>.Б.1.</w:t>
      </w: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 xml:space="preserve">Наименование: </w:t>
      </w:r>
      <w:r w:rsidRPr="009D4369">
        <w:rPr>
          <w:sz w:val="22"/>
          <w:szCs w:val="22"/>
        </w:rPr>
        <w:t xml:space="preserve">ординатура по специальности 31.08.46 «Ревматология» </w:t>
      </w: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>Контингент обучающихся:</w:t>
      </w:r>
      <w:r w:rsidRPr="009D4369">
        <w:rPr>
          <w:sz w:val="22"/>
          <w:szCs w:val="22"/>
        </w:rPr>
        <w:t xml:space="preserve"> ординаторы специальности «Ревматология»</w:t>
      </w: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 xml:space="preserve">Продолжительность занятия: </w:t>
      </w:r>
      <w:r w:rsidRPr="009D4369">
        <w:rPr>
          <w:sz w:val="22"/>
          <w:szCs w:val="22"/>
        </w:rPr>
        <w:t>2 часа.</w:t>
      </w: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 xml:space="preserve">Место проведения: </w:t>
      </w:r>
      <w:r w:rsidRPr="009D4369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9D4369">
        <w:rPr>
          <w:sz w:val="22"/>
          <w:szCs w:val="22"/>
        </w:rPr>
        <w:t>Г.Г.Куватова</w:t>
      </w:r>
      <w:proofErr w:type="spellEnd"/>
      <w:r w:rsidRPr="009D4369">
        <w:rPr>
          <w:sz w:val="22"/>
          <w:szCs w:val="22"/>
        </w:rPr>
        <w:t xml:space="preserve"> г</w:t>
      </w:r>
      <w:proofErr w:type="gramStart"/>
      <w:r w:rsidRPr="009D4369">
        <w:rPr>
          <w:sz w:val="22"/>
          <w:szCs w:val="22"/>
        </w:rPr>
        <w:t>.У</w:t>
      </w:r>
      <w:proofErr w:type="gramEnd"/>
      <w:r w:rsidRPr="009D4369">
        <w:rPr>
          <w:sz w:val="22"/>
          <w:szCs w:val="22"/>
        </w:rPr>
        <w:t>фа.</w:t>
      </w: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 xml:space="preserve">Иллюстративный материал и оснащение: </w:t>
      </w:r>
      <w:r w:rsidRPr="009D4369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9D4369">
        <w:rPr>
          <w:sz w:val="22"/>
          <w:szCs w:val="22"/>
        </w:rPr>
        <w:t>мультимедийный</w:t>
      </w:r>
      <w:proofErr w:type="spellEnd"/>
      <w:r w:rsidRPr="009D4369">
        <w:rPr>
          <w:sz w:val="22"/>
          <w:szCs w:val="22"/>
        </w:rPr>
        <w:t xml:space="preserve"> проектор, </w:t>
      </w:r>
      <w:proofErr w:type="spellStart"/>
      <w:r w:rsidRPr="009D4369">
        <w:rPr>
          <w:sz w:val="22"/>
          <w:szCs w:val="22"/>
        </w:rPr>
        <w:t>мультимедийные</w:t>
      </w:r>
      <w:proofErr w:type="spellEnd"/>
      <w:r w:rsidRPr="009D4369">
        <w:rPr>
          <w:sz w:val="22"/>
          <w:szCs w:val="22"/>
        </w:rPr>
        <w:t xml:space="preserve"> материалы, слайды, ноутбук. </w:t>
      </w: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>Цель –</w:t>
      </w:r>
      <w:r w:rsidRPr="009D4369">
        <w:rPr>
          <w:sz w:val="22"/>
          <w:szCs w:val="22"/>
        </w:rPr>
        <w:t xml:space="preserve"> ознакомить ординаторов с </w:t>
      </w:r>
      <w:r w:rsidRPr="009D4369">
        <w:rPr>
          <w:bCs/>
          <w:spacing w:val="-1"/>
          <w:sz w:val="22"/>
          <w:szCs w:val="22"/>
        </w:rPr>
        <w:t>номенклатурой и классификацией ревматиче</w:t>
      </w:r>
      <w:r w:rsidRPr="009D4369">
        <w:rPr>
          <w:bCs/>
          <w:sz w:val="22"/>
          <w:szCs w:val="22"/>
        </w:rPr>
        <w:t>ских заболеваний</w:t>
      </w: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 xml:space="preserve">Задачи занятия. </w:t>
      </w:r>
      <w:r w:rsidRPr="009D4369">
        <w:rPr>
          <w:sz w:val="22"/>
          <w:szCs w:val="22"/>
        </w:rPr>
        <w:t>Освещаются следующие вопросы: изучить номенклатуру ревматологических заболеваний, ознакомиться с международной и отечественной классификацией ревматологических заболеваний.</w:t>
      </w: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>Формируемые компетенции-ПК-5</w:t>
      </w: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>План семинара:</w:t>
      </w: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</w:p>
    <w:p w:rsidR="009D4369" w:rsidRPr="009D4369" w:rsidRDefault="009D4369" w:rsidP="009D4369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9D4369">
        <w:rPr>
          <w:sz w:val="22"/>
          <w:szCs w:val="22"/>
        </w:rPr>
        <w:t>Вводный тестовый контроль.</w:t>
      </w:r>
    </w:p>
    <w:p w:rsidR="009D4369" w:rsidRPr="009D4369" w:rsidRDefault="009D4369" w:rsidP="009D4369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9D4369">
        <w:rPr>
          <w:sz w:val="22"/>
          <w:szCs w:val="22"/>
        </w:rPr>
        <w:t xml:space="preserve">Беседа по теме занятия. </w:t>
      </w:r>
    </w:p>
    <w:p w:rsidR="009D4369" w:rsidRPr="009D4369" w:rsidRDefault="009D4369" w:rsidP="009D4369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9D4369">
        <w:rPr>
          <w:sz w:val="22"/>
          <w:szCs w:val="22"/>
        </w:rPr>
        <w:t xml:space="preserve">Практическая работа. </w:t>
      </w:r>
    </w:p>
    <w:p w:rsidR="009D4369" w:rsidRPr="009D4369" w:rsidRDefault="009D4369" w:rsidP="009D4369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9D4369">
        <w:rPr>
          <w:sz w:val="22"/>
          <w:szCs w:val="22"/>
        </w:rPr>
        <w:t>Ситуационные задачи для разбора на занятии.</w:t>
      </w:r>
    </w:p>
    <w:p w:rsidR="009D4369" w:rsidRPr="009D4369" w:rsidRDefault="009D4369" w:rsidP="009D4369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9D4369">
        <w:rPr>
          <w:sz w:val="22"/>
          <w:szCs w:val="22"/>
        </w:rPr>
        <w:t>Итоговый тестовый контроль.</w:t>
      </w: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</w:p>
    <w:p w:rsidR="009D4369" w:rsidRPr="009D4369" w:rsidRDefault="009D4369" w:rsidP="009D4369">
      <w:pPr>
        <w:jc w:val="both"/>
        <w:rPr>
          <w:sz w:val="22"/>
          <w:szCs w:val="22"/>
        </w:rPr>
      </w:pPr>
      <w:r w:rsidRPr="009D4369">
        <w:rPr>
          <w:b/>
          <w:sz w:val="22"/>
          <w:szCs w:val="22"/>
        </w:rPr>
        <w:t>Содержание семинара:</w:t>
      </w:r>
    </w:p>
    <w:p w:rsidR="009D4369" w:rsidRPr="009D4369" w:rsidRDefault="009D4369" w:rsidP="009D4369">
      <w:pPr>
        <w:jc w:val="both"/>
        <w:rPr>
          <w:sz w:val="22"/>
          <w:szCs w:val="22"/>
        </w:rPr>
      </w:pPr>
    </w:p>
    <w:p w:rsidR="009D4369" w:rsidRPr="009D4369" w:rsidRDefault="009D4369" w:rsidP="009D4369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>Вводный тестовый контроль.</w:t>
      </w: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</w:p>
    <w:p w:rsidR="009D4369" w:rsidRPr="009D4369" w:rsidRDefault="009D4369" w:rsidP="009D4369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>Беседа по теме семинара.</w:t>
      </w:r>
      <w:r w:rsidRPr="009D4369">
        <w:rPr>
          <w:sz w:val="22"/>
          <w:szCs w:val="22"/>
        </w:rPr>
        <w:t xml:space="preserve"> Перечень вопросов для собеседования:</w:t>
      </w:r>
    </w:p>
    <w:p w:rsidR="009D4369" w:rsidRPr="009D4369" w:rsidRDefault="009D4369" w:rsidP="009D4369">
      <w:pPr>
        <w:jc w:val="both"/>
        <w:rPr>
          <w:sz w:val="22"/>
          <w:szCs w:val="22"/>
        </w:rPr>
      </w:pPr>
      <w:r w:rsidRPr="009D4369">
        <w:rPr>
          <w:b/>
          <w:sz w:val="22"/>
          <w:szCs w:val="22"/>
        </w:rPr>
        <w:t xml:space="preserve"> 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908"/>
      </w:tblGrid>
      <w:tr w:rsidR="009D4369" w:rsidRPr="009D4369" w:rsidTr="009D4369">
        <w:trPr>
          <w:cantSplit/>
        </w:trPr>
        <w:tc>
          <w:tcPr>
            <w:tcW w:w="8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369" w:rsidRPr="009D4369" w:rsidRDefault="009D4369" w:rsidP="009D4369">
            <w:pPr>
              <w:rPr>
                <w:sz w:val="22"/>
                <w:szCs w:val="22"/>
                <w:lang w:val="en-US"/>
              </w:rPr>
            </w:pPr>
            <w:r w:rsidRPr="009D4369">
              <w:rPr>
                <w:sz w:val="22"/>
                <w:szCs w:val="22"/>
                <w:lang w:val="en-US"/>
              </w:rPr>
              <w:t>I</w:t>
            </w:r>
            <w:r w:rsidRPr="009D4369">
              <w:rPr>
                <w:sz w:val="22"/>
                <w:szCs w:val="22"/>
              </w:rPr>
              <w:t>. Но</w:t>
            </w:r>
            <w:r w:rsidRPr="009D4369">
              <w:rPr>
                <w:sz w:val="22"/>
                <w:szCs w:val="22"/>
              </w:rPr>
              <w:softHyphen/>
              <w:t>менк</w:t>
            </w:r>
            <w:r w:rsidRPr="009D4369">
              <w:rPr>
                <w:sz w:val="22"/>
                <w:szCs w:val="22"/>
              </w:rPr>
              <w:softHyphen/>
              <w:t>ла</w:t>
            </w:r>
            <w:r w:rsidRPr="009D4369">
              <w:rPr>
                <w:sz w:val="22"/>
                <w:szCs w:val="22"/>
              </w:rPr>
              <w:softHyphen/>
              <w:t>ту</w:t>
            </w:r>
            <w:r w:rsidRPr="009D4369">
              <w:rPr>
                <w:sz w:val="22"/>
                <w:szCs w:val="22"/>
              </w:rPr>
              <w:softHyphen/>
              <w:t>ра ревматологических заболеваний</w:t>
            </w:r>
          </w:p>
        </w:tc>
      </w:tr>
      <w:tr w:rsidR="009D4369" w:rsidRPr="009D4369" w:rsidTr="009D4369">
        <w:trPr>
          <w:cantSplit/>
        </w:trPr>
        <w:tc>
          <w:tcPr>
            <w:tcW w:w="8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369" w:rsidRPr="009D4369" w:rsidRDefault="009D4369" w:rsidP="009D4369">
            <w:pPr>
              <w:rPr>
                <w:sz w:val="22"/>
                <w:szCs w:val="22"/>
              </w:rPr>
            </w:pPr>
            <w:r w:rsidRPr="009D4369">
              <w:rPr>
                <w:sz w:val="22"/>
                <w:szCs w:val="22"/>
                <w:lang w:val="en-US"/>
              </w:rPr>
              <w:t>II</w:t>
            </w:r>
            <w:r w:rsidRPr="009D4369">
              <w:rPr>
                <w:sz w:val="22"/>
                <w:szCs w:val="22"/>
              </w:rPr>
              <w:t>. Международная и отечественная классификация ревматологических заболеваний</w:t>
            </w:r>
          </w:p>
        </w:tc>
      </w:tr>
    </w:tbl>
    <w:p w:rsidR="009D4369" w:rsidRPr="009D4369" w:rsidRDefault="009D4369" w:rsidP="009D4369">
      <w:pPr>
        <w:jc w:val="both"/>
        <w:rPr>
          <w:sz w:val="22"/>
          <w:szCs w:val="22"/>
        </w:rPr>
      </w:pPr>
    </w:p>
    <w:p w:rsidR="009D4369" w:rsidRPr="009D4369" w:rsidRDefault="009D4369" w:rsidP="009D4369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>Практическая работа.</w:t>
      </w:r>
    </w:p>
    <w:p w:rsidR="009D4369" w:rsidRPr="009D4369" w:rsidRDefault="009D4369" w:rsidP="009D4369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>Ситуационные задачи для разбора на семинаре</w:t>
      </w: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</w:p>
    <w:p w:rsidR="009D4369" w:rsidRPr="009D4369" w:rsidRDefault="009D4369" w:rsidP="009D4369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9D4369">
        <w:rPr>
          <w:b/>
          <w:sz w:val="22"/>
          <w:szCs w:val="22"/>
        </w:rPr>
        <w:t>Итоговый тестовый контроль.</w:t>
      </w:r>
    </w:p>
    <w:p w:rsidR="009D4369" w:rsidRPr="009D4369" w:rsidRDefault="009D4369" w:rsidP="009D4369">
      <w:pPr>
        <w:jc w:val="both"/>
        <w:rPr>
          <w:b/>
          <w:sz w:val="22"/>
          <w:szCs w:val="22"/>
        </w:rPr>
      </w:pPr>
    </w:p>
    <w:p w:rsidR="009D4369" w:rsidRPr="009D4369" w:rsidRDefault="009D4369" w:rsidP="009D4369">
      <w:pPr>
        <w:ind w:hanging="1260"/>
        <w:jc w:val="both"/>
        <w:rPr>
          <w:b/>
          <w:sz w:val="22"/>
          <w:szCs w:val="22"/>
        </w:rPr>
      </w:pPr>
    </w:p>
    <w:p w:rsidR="009D4369" w:rsidRPr="009D4369" w:rsidRDefault="009D4369" w:rsidP="009D4369">
      <w:pPr>
        <w:jc w:val="both"/>
        <w:rPr>
          <w:sz w:val="22"/>
          <w:szCs w:val="22"/>
        </w:rPr>
      </w:pPr>
      <w:r w:rsidRPr="009D4369">
        <w:rPr>
          <w:b/>
          <w:sz w:val="22"/>
          <w:szCs w:val="22"/>
        </w:rPr>
        <w:t xml:space="preserve">Рекомендуемая литература: </w:t>
      </w:r>
    </w:p>
    <w:p w:rsidR="009D4369" w:rsidRPr="009D4369" w:rsidRDefault="009D4369" w:rsidP="009D4369">
      <w:pPr>
        <w:ind w:hanging="1260"/>
        <w:jc w:val="both"/>
        <w:rPr>
          <w:sz w:val="22"/>
          <w:szCs w:val="22"/>
        </w:rPr>
      </w:pPr>
    </w:p>
    <w:p w:rsidR="009D4369" w:rsidRPr="009D4369" w:rsidRDefault="009D4369" w:rsidP="009D4369">
      <w:r w:rsidRPr="009D4369">
        <w:rPr>
          <w:b/>
          <w:bCs/>
          <w:sz w:val="22"/>
          <w:szCs w:val="22"/>
        </w:rPr>
        <w:t>Основная литература</w:t>
      </w:r>
    </w:p>
    <w:p w:rsidR="009D4369" w:rsidRPr="009D4369" w:rsidRDefault="009D4369" w:rsidP="009D436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9D4369">
        <w:rPr>
          <w:rFonts w:ascii="Times New Roman" w:hAnsi="Times New Roman"/>
        </w:rPr>
        <w:t>Букуп</w:t>
      </w:r>
      <w:proofErr w:type="spellEnd"/>
      <w:r w:rsidRPr="009D4369">
        <w:rPr>
          <w:rFonts w:ascii="Times New Roman" w:hAnsi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9D4369">
        <w:rPr>
          <w:rFonts w:ascii="Times New Roman" w:hAnsi="Times New Roman"/>
        </w:rPr>
        <w:t>Букуп</w:t>
      </w:r>
      <w:proofErr w:type="spellEnd"/>
      <w:r w:rsidRPr="009D4369">
        <w:rPr>
          <w:rFonts w:ascii="Times New Roman" w:hAnsi="Times New Roman"/>
        </w:rPr>
        <w:t xml:space="preserve">. - М.: Медицинская литература, 2010. - 295 </w:t>
      </w:r>
      <w:proofErr w:type="gramStart"/>
      <w:r w:rsidRPr="009D4369">
        <w:rPr>
          <w:rFonts w:ascii="Times New Roman" w:hAnsi="Times New Roman"/>
        </w:rPr>
        <w:t>с</w:t>
      </w:r>
      <w:proofErr w:type="gramEnd"/>
      <w:r w:rsidRPr="009D4369">
        <w:rPr>
          <w:rFonts w:ascii="Times New Roman" w:hAnsi="Times New Roman"/>
        </w:rPr>
        <w:t xml:space="preserve">. </w:t>
      </w:r>
    </w:p>
    <w:p w:rsidR="009D4369" w:rsidRPr="009D4369" w:rsidRDefault="009D4369" w:rsidP="009D436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D4369">
        <w:rPr>
          <w:rFonts w:ascii="Times New Roman" w:hAnsi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9D4369">
        <w:rPr>
          <w:rFonts w:ascii="Times New Roman" w:hAnsi="Times New Roman"/>
        </w:rPr>
        <w:t>.</w:t>
      </w:r>
      <w:proofErr w:type="gramEnd"/>
      <w:r w:rsidRPr="009D4369">
        <w:rPr>
          <w:rFonts w:ascii="Times New Roman" w:hAnsi="Times New Roman"/>
        </w:rPr>
        <w:t xml:space="preserve"> </w:t>
      </w:r>
      <w:proofErr w:type="gramStart"/>
      <w:r w:rsidRPr="009D4369">
        <w:rPr>
          <w:rFonts w:ascii="Times New Roman" w:hAnsi="Times New Roman"/>
        </w:rPr>
        <w:t>и</w:t>
      </w:r>
      <w:proofErr w:type="gramEnd"/>
      <w:r w:rsidRPr="009D4369">
        <w:rPr>
          <w:rFonts w:ascii="Times New Roman" w:hAnsi="Times New Roman"/>
        </w:rPr>
        <w:t xml:space="preserve"> фарм. образованию вузов России / М. З. Каневская, И. Н. </w:t>
      </w:r>
      <w:proofErr w:type="spellStart"/>
      <w:r w:rsidRPr="009D4369">
        <w:rPr>
          <w:rFonts w:ascii="Times New Roman" w:hAnsi="Times New Roman"/>
        </w:rPr>
        <w:t>Бокарев</w:t>
      </w:r>
      <w:proofErr w:type="spellEnd"/>
      <w:r w:rsidRPr="009D4369">
        <w:rPr>
          <w:rFonts w:ascii="Times New Roman" w:hAnsi="Times New Roman"/>
        </w:rPr>
        <w:t xml:space="preserve">, Е. Н. Немчинов. - М.: Практическая медицина, 2009. - 235 </w:t>
      </w:r>
      <w:proofErr w:type="gramStart"/>
      <w:r w:rsidRPr="009D4369">
        <w:rPr>
          <w:rFonts w:ascii="Times New Roman" w:hAnsi="Times New Roman"/>
        </w:rPr>
        <w:t>с</w:t>
      </w:r>
      <w:proofErr w:type="gramEnd"/>
      <w:r w:rsidRPr="009D4369">
        <w:rPr>
          <w:rFonts w:ascii="Times New Roman" w:hAnsi="Times New Roman"/>
        </w:rPr>
        <w:t xml:space="preserve">. </w:t>
      </w:r>
    </w:p>
    <w:p w:rsidR="009D4369" w:rsidRPr="009D4369" w:rsidRDefault="009D4369" w:rsidP="009D436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D4369">
        <w:rPr>
          <w:rFonts w:ascii="Times New Roman" w:hAnsi="Times New Roman"/>
        </w:rPr>
        <w:t xml:space="preserve">Павлов В. П.  </w:t>
      </w:r>
      <w:proofErr w:type="spellStart"/>
      <w:r w:rsidRPr="009D4369">
        <w:rPr>
          <w:rFonts w:ascii="Times New Roman" w:hAnsi="Times New Roman"/>
        </w:rPr>
        <w:t>Ревмоортопедия</w:t>
      </w:r>
      <w:proofErr w:type="spellEnd"/>
      <w:r w:rsidRPr="009D4369">
        <w:rPr>
          <w:rFonts w:ascii="Times New Roman" w:hAnsi="Times New Roman"/>
        </w:rPr>
        <w:t xml:space="preserve">: монография / В. П. Павлов, В. А. Насонова. - М.: </w:t>
      </w:r>
      <w:proofErr w:type="spellStart"/>
      <w:r w:rsidRPr="009D4369">
        <w:rPr>
          <w:rFonts w:ascii="Times New Roman" w:hAnsi="Times New Roman"/>
        </w:rPr>
        <w:t>МЕДпресс-информ</w:t>
      </w:r>
      <w:proofErr w:type="spellEnd"/>
      <w:r w:rsidRPr="009D4369">
        <w:rPr>
          <w:rFonts w:ascii="Times New Roman" w:hAnsi="Times New Roman"/>
        </w:rPr>
        <w:t xml:space="preserve">, 2011. - 455 с. </w:t>
      </w:r>
    </w:p>
    <w:p w:rsidR="009D4369" w:rsidRPr="009D4369" w:rsidRDefault="009D4369" w:rsidP="009D436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D4369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9D4369">
        <w:rPr>
          <w:rFonts w:ascii="Times New Roman" w:hAnsi="Times New Roman"/>
        </w:rPr>
        <w:t>сист</w:t>
      </w:r>
      <w:proofErr w:type="spellEnd"/>
      <w:r w:rsidRPr="009D4369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9D4369">
        <w:rPr>
          <w:rFonts w:ascii="Times New Roman" w:hAnsi="Times New Roman"/>
        </w:rPr>
        <w:t>.</w:t>
      </w:r>
      <w:proofErr w:type="gramEnd"/>
      <w:r w:rsidRPr="009D4369">
        <w:rPr>
          <w:rFonts w:ascii="Times New Roman" w:hAnsi="Times New Roman"/>
        </w:rPr>
        <w:t xml:space="preserve"> </w:t>
      </w:r>
      <w:proofErr w:type="gramStart"/>
      <w:r w:rsidRPr="009D4369">
        <w:rPr>
          <w:rFonts w:ascii="Times New Roman" w:hAnsi="Times New Roman"/>
        </w:rPr>
        <w:t>и</w:t>
      </w:r>
      <w:proofErr w:type="gramEnd"/>
      <w:r w:rsidRPr="009D4369">
        <w:rPr>
          <w:rFonts w:ascii="Times New Roman" w:hAnsi="Times New Roman"/>
        </w:rPr>
        <w:t xml:space="preserve"> </w:t>
      </w:r>
      <w:proofErr w:type="spellStart"/>
      <w:r w:rsidRPr="009D4369">
        <w:rPr>
          <w:rFonts w:ascii="Times New Roman" w:hAnsi="Times New Roman"/>
        </w:rPr>
        <w:t>фармац</w:t>
      </w:r>
      <w:proofErr w:type="spellEnd"/>
      <w:r w:rsidRPr="009D4369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9D4369">
        <w:rPr>
          <w:rFonts w:ascii="Times New Roman" w:hAnsi="Times New Roman"/>
        </w:rPr>
        <w:t xml:space="preserve"> :</w:t>
      </w:r>
      <w:proofErr w:type="gramEnd"/>
      <w:r w:rsidRPr="009D4369">
        <w:rPr>
          <w:rFonts w:ascii="Times New Roman" w:hAnsi="Times New Roman"/>
        </w:rPr>
        <w:t xml:space="preserve"> </w:t>
      </w:r>
      <w:proofErr w:type="spellStart"/>
      <w:r w:rsidRPr="009D4369">
        <w:rPr>
          <w:rFonts w:ascii="Times New Roman" w:hAnsi="Times New Roman"/>
        </w:rPr>
        <w:t>Гэотар</w:t>
      </w:r>
      <w:proofErr w:type="spellEnd"/>
      <w:r w:rsidRPr="009D4369">
        <w:rPr>
          <w:rFonts w:ascii="Times New Roman" w:hAnsi="Times New Roman"/>
        </w:rPr>
        <w:t xml:space="preserve"> </w:t>
      </w:r>
      <w:proofErr w:type="spellStart"/>
      <w:r w:rsidRPr="009D4369">
        <w:rPr>
          <w:rFonts w:ascii="Times New Roman" w:hAnsi="Times New Roman"/>
        </w:rPr>
        <w:t>Медиа</w:t>
      </w:r>
      <w:proofErr w:type="spellEnd"/>
      <w:r w:rsidRPr="009D4369">
        <w:rPr>
          <w:rFonts w:ascii="Times New Roman" w:hAnsi="Times New Roman"/>
        </w:rPr>
        <w:t>, 2008. - 720 с.</w:t>
      </w:r>
    </w:p>
    <w:p w:rsidR="009D4369" w:rsidRPr="009D4369" w:rsidRDefault="009D4369" w:rsidP="009D436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9D4369">
        <w:rPr>
          <w:rFonts w:ascii="Times New Roman" w:hAnsi="Times New Roman"/>
        </w:rPr>
        <w:t>Синяченко</w:t>
      </w:r>
      <w:proofErr w:type="spellEnd"/>
      <w:r w:rsidRPr="009D4369">
        <w:rPr>
          <w:rFonts w:ascii="Times New Roman" w:hAnsi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9D4369">
        <w:rPr>
          <w:rFonts w:ascii="Times New Roman" w:hAnsi="Times New Roman"/>
        </w:rPr>
        <w:t>Синяченко</w:t>
      </w:r>
      <w:proofErr w:type="spellEnd"/>
      <w:r w:rsidRPr="009D4369">
        <w:rPr>
          <w:rFonts w:ascii="Times New Roman" w:hAnsi="Times New Roman"/>
        </w:rPr>
        <w:t xml:space="preserve">. - Донецк: ИД </w:t>
      </w:r>
      <w:proofErr w:type="spellStart"/>
      <w:r w:rsidRPr="009D4369">
        <w:rPr>
          <w:rFonts w:ascii="Times New Roman" w:hAnsi="Times New Roman"/>
        </w:rPr>
        <w:t>Заславский</w:t>
      </w:r>
      <w:proofErr w:type="spellEnd"/>
      <w:r w:rsidRPr="009D4369">
        <w:rPr>
          <w:rFonts w:ascii="Times New Roman" w:hAnsi="Times New Roman"/>
        </w:rPr>
        <w:t xml:space="preserve">; СПб. : </w:t>
      </w:r>
      <w:proofErr w:type="spellStart"/>
      <w:r w:rsidRPr="009D4369">
        <w:rPr>
          <w:rFonts w:ascii="Times New Roman" w:hAnsi="Times New Roman"/>
        </w:rPr>
        <w:t>ЭЛБИ-СПб</w:t>
      </w:r>
      <w:proofErr w:type="spellEnd"/>
      <w:r w:rsidRPr="009D4369">
        <w:rPr>
          <w:rFonts w:ascii="Times New Roman" w:hAnsi="Times New Roman"/>
        </w:rPr>
        <w:t xml:space="preserve">, 2012. - 559 </w:t>
      </w:r>
      <w:proofErr w:type="gramStart"/>
      <w:r w:rsidRPr="009D4369">
        <w:rPr>
          <w:rFonts w:ascii="Times New Roman" w:hAnsi="Times New Roman"/>
        </w:rPr>
        <w:t>с</w:t>
      </w:r>
      <w:proofErr w:type="gramEnd"/>
      <w:r w:rsidRPr="009D4369">
        <w:rPr>
          <w:rFonts w:ascii="Times New Roman" w:hAnsi="Times New Roman"/>
        </w:rPr>
        <w:t xml:space="preserve">. </w:t>
      </w:r>
    </w:p>
    <w:p w:rsidR="009D4369" w:rsidRPr="009D4369" w:rsidRDefault="009D4369" w:rsidP="009D436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b/>
          <w:i/>
          <w:iCs/>
        </w:rPr>
      </w:pPr>
      <w:r w:rsidRPr="009D4369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9D4369" w:rsidRPr="009D4369" w:rsidRDefault="009D4369" w:rsidP="009D4369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9D4369">
        <w:rPr>
          <w:rFonts w:ascii="Times New Roman" w:hAnsi="Times New Roman"/>
          <w:b/>
          <w:i/>
          <w:iCs/>
        </w:rPr>
        <w:t>Электронные ресурсы</w:t>
      </w:r>
    </w:p>
    <w:p w:rsidR="009D4369" w:rsidRPr="009D4369" w:rsidRDefault="009D4369" w:rsidP="009D4369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D4369">
        <w:rPr>
          <w:rFonts w:ascii="Times New Roman" w:hAnsi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9D4369">
        <w:rPr>
          <w:rFonts w:ascii="Times New Roman" w:hAnsi="Times New Roman"/>
        </w:rPr>
        <w:t>.</w:t>
      </w:r>
      <w:proofErr w:type="gramEnd"/>
      <w:r w:rsidRPr="009D4369">
        <w:rPr>
          <w:rFonts w:ascii="Times New Roman" w:hAnsi="Times New Roman"/>
        </w:rPr>
        <w:t xml:space="preserve"> </w:t>
      </w:r>
      <w:proofErr w:type="gramStart"/>
      <w:r w:rsidRPr="009D4369">
        <w:rPr>
          <w:rFonts w:ascii="Times New Roman" w:hAnsi="Times New Roman"/>
        </w:rPr>
        <w:t>т</w:t>
      </w:r>
      <w:proofErr w:type="gramEnd"/>
      <w:r w:rsidRPr="009D4369">
        <w:rPr>
          <w:rFonts w:ascii="Times New Roman" w:hAnsi="Times New Roman"/>
        </w:rPr>
        <w:t xml:space="preserve">екстовые дан. - М.: </w:t>
      </w:r>
      <w:proofErr w:type="spellStart"/>
      <w:r w:rsidRPr="009D4369">
        <w:rPr>
          <w:rFonts w:ascii="Times New Roman" w:hAnsi="Times New Roman"/>
        </w:rPr>
        <w:t>ГЭОТАР-Медиа</w:t>
      </w:r>
      <w:proofErr w:type="spellEnd"/>
      <w:r w:rsidRPr="009D4369">
        <w:rPr>
          <w:rFonts w:ascii="Times New Roman" w:hAnsi="Times New Roman"/>
        </w:rPr>
        <w:t xml:space="preserve">, 2011. – Режим доступа: </w:t>
      </w:r>
      <w:hyperlink r:id="rId5" w:history="1">
        <w:r w:rsidRPr="009D4369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9D4369" w:rsidRPr="009D4369" w:rsidRDefault="009D4369" w:rsidP="009D4369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D4369">
        <w:rPr>
          <w:rFonts w:ascii="Times New Roman" w:hAnsi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9D4369">
        <w:rPr>
          <w:rFonts w:ascii="Times New Roman" w:hAnsi="Times New Roman"/>
        </w:rPr>
        <w:t>.</w:t>
      </w:r>
      <w:proofErr w:type="gramEnd"/>
      <w:r w:rsidRPr="009D4369">
        <w:rPr>
          <w:rFonts w:ascii="Times New Roman" w:hAnsi="Times New Roman"/>
        </w:rPr>
        <w:t xml:space="preserve"> </w:t>
      </w:r>
      <w:proofErr w:type="gramStart"/>
      <w:r w:rsidRPr="009D4369">
        <w:rPr>
          <w:rFonts w:ascii="Times New Roman" w:hAnsi="Times New Roman"/>
        </w:rPr>
        <w:t>т</w:t>
      </w:r>
      <w:proofErr w:type="gramEnd"/>
      <w:r w:rsidRPr="009D4369">
        <w:rPr>
          <w:rFonts w:ascii="Times New Roman" w:hAnsi="Times New Roman"/>
        </w:rPr>
        <w:t xml:space="preserve">екстовые дан. - М.: </w:t>
      </w:r>
      <w:proofErr w:type="spellStart"/>
      <w:r w:rsidRPr="009D4369">
        <w:rPr>
          <w:rFonts w:ascii="Times New Roman" w:hAnsi="Times New Roman"/>
        </w:rPr>
        <w:t>ГЭОТАР-Медиа</w:t>
      </w:r>
      <w:proofErr w:type="spellEnd"/>
      <w:r w:rsidRPr="009D4369">
        <w:rPr>
          <w:rFonts w:ascii="Times New Roman" w:hAnsi="Times New Roman"/>
        </w:rPr>
        <w:t xml:space="preserve">, 2011. – Режим доступа: </w:t>
      </w:r>
      <w:hyperlink r:id="rId6" w:history="1">
        <w:r w:rsidRPr="009D4369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9D4369" w:rsidRPr="009D4369" w:rsidRDefault="009D4369" w:rsidP="009D4369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D4369">
        <w:rPr>
          <w:rFonts w:ascii="Times New Roman" w:hAnsi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9D4369">
        <w:rPr>
          <w:rFonts w:ascii="Times New Roman" w:hAnsi="Times New Roman"/>
        </w:rPr>
        <w:t>.</w:t>
      </w:r>
      <w:proofErr w:type="gramEnd"/>
      <w:r w:rsidRPr="009D4369">
        <w:rPr>
          <w:rFonts w:ascii="Times New Roman" w:hAnsi="Times New Roman"/>
        </w:rPr>
        <w:t xml:space="preserve"> </w:t>
      </w:r>
      <w:proofErr w:type="gramStart"/>
      <w:r w:rsidRPr="009D4369">
        <w:rPr>
          <w:rFonts w:ascii="Times New Roman" w:hAnsi="Times New Roman"/>
        </w:rPr>
        <w:t>т</w:t>
      </w:r>
      <w:proofErr w:type="gramEnd"/>
      <w:r w:rsidRPr="009D4369">
        <w:rPr>
          <w:rFonts w:ascii="Times New Roman" w:hAnsi="Times New Roman"/>
        </w:rPr>
        <w:t xml:space="preserve">екстовые дан. - М.: </w:t>
      </w:r>
      <w:proofErr w:type="spellStart"/>
      <w:r w:rsidRPr="009D4369">
        <w:rPr>
          <w:rFonts w:ascii="Times New Roman" w:hAnsi="Times New Roman"/>
        </w:rPr>
        <w:t>ГЭОТАР-Медиа</w:t>
      </w:r>
      <w:proofErr w:type="spellEnd"/>
      <w:r w:rsidRPr="009D4369">
        <w:rPr>
          <w:rFonts w:ascii="Times New Roman" w:hAnsi="Times New Roman"/>
        </w:rPr>
        <w:t xml:space="preserve">, 2011. – Режим доступа: </w:t>
      </w:r>
      <w:hyperlink r:id="rId7" w:history="1">
        <w:r w:rsidRPr="009D4369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9D4369" w:rsidRPr="009D4369" w:rsidRDefault="009D4369" w:rsidP="009D4369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  <w:b/>
          <w:bCs/>
        </w:rPr>
      </w:pPr>
      <w:proofErr w:type="spellStart"/>
      <w:r w:rsidRPr="009D4369">
        <w:rPr>
          <w:rFonts w:ascii="Times New Roman" w:hAnsi="Times New Roman"/>
        </w:rPr>
        <w:t>Филоненко</w:t>
      </w:r>
      <w:proofErr w:type="spellEnd"/>
      <w:r w:rsidRPr="009D4369">
        <w:rPr>
          <w:rFonts w:ascii="Times New Roman" w:hAnsi="Times New Roman"/>
        </w:rPr>
        <w:t xml:space="preserve">, С. П. Боли в суставах [Электронный ресурс] / С. П. </w:t>
      </w:r>
      <w:proofErr w:type="spellStart"/>
      <w:r w:rsidRPr="009D4369">
        <w:rPr>
          <w:rFonts w:ascii="Times New Roman" w:hAnsi="Times New Roman"/>
        </w:rPr>
        <w:t>Филоненко</w:t>
      </w:r>
      <w:proofErr w:type="spellEnd"/>
      <w:r w:rsidRPr="009D4369">
        <w:rPr>
          <w:rFonts w:ascii="Times New Roman" w:hAnsi="Times New Roman"/>
        </w:rPr>
        <w:t>, С. С. Якушин. - Электрон</w:t>
      </w:r>
      <w:proofErr w:type="gramStart"/>
      <w:r w:rsidRPr="009D4369">
        <w:rPr>
          <w:rFonts w:ascii="Times New Roman" w:hAnsi="Times New Roman"/>
        </w:rPr>
        <w:t>.</w:t>
      </w:r>
      <w:proofErr w:type="gramEnd"/>
      <w:r w:rsidRPr="009D4369">
        <w:rPr>
          <w:rFonts w:ascii="Times New Roman" w:hAnsi="Times New Roman"/>
        </w:rPr>
        <w:t xml:space="preserve"> </w:t>
      </w:r>
      <w:proofErr w:type="gramStart"/>
      <w:r w:rsidRPr="009D4369">
        <w:rPr>
          <w:rFonts w:ascii="Times New Roman" w:hAnsi="Times New Roman"/>
        </w:rPr>
        <w:t>т</w:t>
      </w:r>
      <w:proofErr w:type="gramEnd"/>
      <w:r w:rsidRPr="009D4369">
        <w:rPr>
          <w:rFonts w:ascii="Times New Roman" w:hAnsi="Times New Roman"/>
        </w:rPr>
        <w:t xml:space="preserve">екстовые дан. - М.: </w:t>
      </w:r>
      <w:proofErr w:type="spellStart"/>
      <w:r w:rsidRPr="009D4369">
        <w:rPr>
          <w:rFonts w:ascii="Times New Roman" w:hAnsi="Times New Roman"/>
        </w:rPr>
        <w:t>ГЭОТАР-Медиа</w:t>
      </w:r>
      <w:proofErr w:type="spellEnd"/>
      <w:r w:rsidRPr="009D4369">
        <w:rPr>
          <w:rFonts w:ascii="Times New Roman" w:hAnsi="Times New Roman"/>
        </w:rPr>
        <w:t xml:space="preserve">, 2010. - 176 с.  – Режим доступа: </w:t>
      </w:r>
      <w:hyperlink r:id="rId8" w:history="1">
        <w:r w:rsidRPr="009D4369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9D4369" w:rsidRPr="009D4369" w:rsidRDefault="009D4369" w:rsidP="009D4369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9D4369">
        <w:rPr>
          <w:rFonts w:ascii="Times New Roman" w:hAnsi="Times New Roman"/>
          <w:b/>
          <w:bCs/>
        </w:rPr>
        <w:t>Дополнительная литература</w:t>
      </w:r>
    </w:p>
    <w:p w:rsidR="009D4369" w:rsidRPr="009D4369" w:rsidRDefault="009D4369" w:rsidP="009D4369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D4369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9D4369" w:rsidRPr="009D4369" w:rsidRDefault="009D4369" w:rsidP="009D4369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9D4369">
        <w:rPr>
          <w:rFonts w:ascii="Times New Roman" w:hAnsi="Times New Roman"/>
        </w:rPr>
        <w:t xml:space="preserve">Авторская Академия: Товарищество научных изданий КМК, 2009. - 479 </w:t>
      </w:r>
      <w:proofErr w:type="gramStart"/>
      <w:r w:rsidRPr="009D4369">
        <w:rPr>
          <w:rFonts w:ascii="Times New Roman" w:hAnsi="Times New Roman"/>
        </w:rPr>
        <w:t>с</w:t>
      </w:r>
      <w:proofErr w:type="gramEnd"/>
      <w:r w:rsidRPr="009D4369">
        <w:rPr>
          <w:rFonts w:ascii="Times New Roman" w:hAnsi="Times New Roman"/>
        </w:rPr>
        <w:t>.</w:t>
      </w:r>
    </w:p>
    <w:p w:rsidR="009D4369" w:rsidRPr="009D4369" w:rsidRDefault="009D4369" w:rsidP="009D4369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D4369">
        <w:rPr>
          <w:rFonts w:ascii="Times New Roman" w:hAnsi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9D4369">
        <w:rPr>
          <w:rFonts w:ascii="Times New Roman" w:hAnsi="Times New Roman"/>
        </w:rPr>
        <w:t>Сторожаков</w:t>
      </w:r>
      <w:proofErr w:type="spellEnd"/>
      <w:r w:rsidRPr="009D4369">
        <w:rPr>
          <w:rFonts w:ascii="Times New Roman" w:hAnsi="Times New Roman"/>
        </w:rPr>
        <w:t xml:space="preserve">. - М.: Практика, 2010. - 165 </w:t>
      </w:r>
      <w:proofErr w:type="gramStart"/>
      <w:r w:rsidRPr="009D4369">
        <w:rPr>
          <w:rFonts w:ascii="Times New Roman" w:hAnsi="Times New Roman"/>
        </w:rPr>
        <w:t>с</w:t>
      </w:r>
      <w:proofErr w:type="gramEnd"/>
      <w:r w:rsidRPr="009D4369">
        <w:rPr>
          <w:rFonts w:ascii="Times New Roman" w:hAnsi="Times New Roman"/>
        </w:rPr>
        <w:t>.</w:t>
      </w:r>
    </w:p>
    <w:p w:rsidR="009D4369" w:rsidRPr="009D4369" w:rsidRDefault="009D4369" w:rsidP="009D4369">
      <w:pPr>
        <w:pStyle w:val="1"/>
        <w:numPr>
          <w:ilvl w:val="0"/>
          <w:numId w:val="5"/>
        </w:numPr>
        <w:spacing w:after="0" w:line="100" w:lineRule="atLeast"/>
        <w:ind w:left="0" w:firstLine="0"/>
      </w:pPr>
      <w:proofErr w:type="spellStart"/>
      <w:r w:rsidRPr="009D4369">
        <w:rPr>
          <w:rFonts w:ascii="Times New Roman" w:hAnsi="Times New Roman"/>
        </w:rPr>
        <w:t>Филоненко</w:t>
      </w:r>
      <w:proofErr w:type="spellEnd"/>
      <w:r w:rsidRPr="009D4369">
        <w:rPr>
          <w:rFonts w:ascii="Times New Roman" w:hAnsi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9D4369">
        <w:rPr>
          <w:rFonts w:ascii="Times New Roman" w:hAnsi="Times New Roman"/>
        </w:rPr>
        <w:t>Филоненко</w:t>
      </w:r>
      <w:proofErr w:type="spellEnd"/>
      <w:r w:rsidRPr="009D4369">
        <w:rPr>
          <w:rFonts w:ascii="Times New Roman" w:hAnsi="Times New Roman"/>
        </w:rPr>
        <w:t xml:space="preserve">, С. С. Якушин. - М.: </w:t>
      </w:r>
      <w:proofErr w:type="spellStart"/>
      <w:r w:rsidRPr="009D4369">
        <w:rPr>
          <w:rFonts w:ascii="Times New Roman" w:hAnsi="Times New Roman"/>
        </w:rPr>
        <w:t>Гэотар</w:t>
      </w:r>
      <w:proofErr w:type="spellEnd"/>
      <w:r w:rsidRPr="009D4369">
        <w:rPr>
          <w:rFonts w:ascii="Times New Roman" w:hAnsi="Times New Roman"/>
        </w:rPr>
        <w:t xml:space="preserve"> </w:t>
      </w:r>
      <w:proofErr w:type="spellStart"/>
      <w:r w:rsidRPr="009D4369">
        <w:rPr>
          <w:rFonts w:ascii="Times New Roman" w:hAnsi="Times New Roman"/>
        </w:rPr>
        <w:t>Медиа</w:t>
      </w:r>
      <w:proofErr w:type="spellEnd"/>
      <w:r w:rsidRPr="009D4369">
        <w:rPr>
          <w:rFonts w:ascii="Times New Roman" w:hAnsi="Times New Roman"/>
        </w:rPr>
        <w:t>, 2010. - 176 с.</w:t>
      </w:r>
    </w:p>
    <w:p w:rsidR="009D4369" w:rsidRPr="009D4369" w:rsidRDefault="009D4369" w:rsidP="009D4369">
      <w:pPr>
        <w:ind w:hanging="1582"/>
        <w:jc w:val="both"/>
        <w:rPr>
          <w:sz w:val="22"/>
          <w:szCs w:val="22"/>
        </w:rPr>
      </w:pPr>
    </w:p>
    <w:p w:rsidR="009D4369" w:rsidRPr="009D4369" w:rsidRDefault="009D4369" w:rsidP="009D4369">
      <w:pPr>
        <w:ind w:hanging="1582"/>
        <w:jc w:val="both"/>
        <w:rPr>
          <w:sz w:val="22"/>
          <w:szCs w:val="22"/>
        </w:rPr>
      </w:pPr>
    </w:p>
    <w:sectPr w:rsidR="009D4369" w:rsidRPr="009D4369" w:rsidSect="009D4369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-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0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680" w:hanging="180"/>
      </w:pPr>
    </w:lvl>
  </w:abstractNum>
  <w:abstractNum w:abstractNumId="1">
    <w:nsid w:val="00000003"/>
    <w:multiLevelType w:val="multilevel"/>
    <w:tmpl w:val="00000003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-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2">
    <w:nsid w:val="00000007"/>
    <w:multiLevelType w:val="multilevel"/>
    <w:tmpl w:val="00000007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8"/>
    <w:multiLevelType w:val="multilevel"/>
    <w:tmpl w:val="00000008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9"/>
    <w:multiLevelType w:val="multilevel"/>
    <w:tmpl w:val="00000009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4369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3C4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0DC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4369"/>
    <w:rsid w:val="009D592D"/>
    <w:rsid w:val="009D59CD"/>
    <w:rsid w:val="009D5D23"/>
    <w:rsid w:val="009D5D99"/>
    <w:rsid w:val="009D6D4E"/>
    <w:rsid w:val="009D7E77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0E00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1E60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89A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369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9D4369"/>
    <w:rPr>
      <w:rFonts w:cs="Times New Roman"/>
      <w:b/>
    </w:rPr>
  </w:style>
  <w:style w:type="character" w:styleId="a4">
    <w:name w:val="Hyperlink"/>
    <w:rsid w:val="009D4369"/>
    <w:rPr>
      <w:rFonts w:cs="Times New Roman"/>
      <w:color w:val="0563C1"/>
      <w:u w:val="single"/>
    </w:rPr>
  </w:style>
  <w:style w:type="paragraph" w:customStyle="1" w:styleId="1">
    <w:name w:val="Абзац списка1"/>
    <w:basedOn w:val="a"/>
    <w:rsid w:val="009D4369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CA1E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1E60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6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736</Words>
  <Characters>4199</Characters>
  <Application>Microsoft Office Word</Application>
  <DocSecurity>0</DocSecurity>
  <Lines>34</Lines>
  <Paragraphs>9</Paragraphs>
  <ScaleCrop>false</ScaleCrop>
  <Company>Microsoft</Company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2017-12-30T11:04:00Z</dcterms:created>
  <dcterms:modified xsi:type="dcterms:W3CDTF">2018-11-02T19:41:00Z</dcterms:modified>
</cp:coreProperties>
</file>